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Default Extension="jpg" ContentType="image/jpg"/>
</Types>
</file>

<file path=_rels/.rels><?xml version="1.0" encoding="UTF-8" standalone="yes"?>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officeDocument/2006/relationships/extended-properties" Target="docProps/app.xml"/><Relationship Id="rId3" Type="http://schemas.openxmlformats.org/package/2006/relationships/metadata/core-properties" Target="docProps/core.xml"/></Relationships>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rPr>
          <w:rFonts w:cs="Verdana" w:hAnsi="Verdana" w:eastAsia="Verdana" w:ascii="Verdana"/>
          <w:sz w:val="24"/>
          <w:szCs w:val="24"/>
        </w:rPr>
        <w:jc w:val="left"/>
        <w:spacing w:before="61"/>
        <w:ind w:left="533"/>
      </w:pPr>
      <w:r>
        <w:rPr>
          <w:rFonts w:cs="Verdana" w:hAnsi="Verdana" w:eastAsia="Verdana" w:ascii="Verdana"/>
          <w:spacing w:val="0"/>
          <w:w w:val="100"/>
          <w:sz w:val="24"/>
          <w:szCs w:val="24"/>
        </w:rPr>
        <w:t>U</w:t>
      </w:r>
      <w:r>
        <w:rPr>
          <w:rFonts w:cs="Verdana" w:hAnsi="Verdana" w:eastAsia="Verdana" w:ascii="Verdana"/>
          <w:spacing w:val="-2"/>
          <w:w w:val="100"/>
          <w:sz w:val="24"/>
          <w:szCs w:val="24"/>
        </w:rPr>
        <w:t>l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t</w:t>
      </w:r>
      <w:r>
        <w:rPr>
          <w:rFonts w:cs="Verdana" w:hAnsi="Verdana" w:eastAsia="Verdana" w:ascii="Verdana"/>
          <w:spacing w:val="1"/>
          <w:w w:val="100"/>
          <w:sz w:val="24"/>
          <w:szCs w:val="24"/>
        </w:rPr>
        <w:t>i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m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o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a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g</w:t>
      </w:r>
      <w:r>
        <w:rPr>
          <w:rFonts w:cs="Verdana" w:hAnsi="Verdana" w:eastAsia="Verdana" w:ascii="Verdana"/>
          <w:spacing w:val="1"/>
          <w:w w:val="100"/>
          <w:sz w:val="24"/>
          <w:szCs w:val="24"/>
        </w:rPr>
        <w:t>g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ior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n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a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m</w:t>
      </w:r>
      <w:r>
        <w:rPr>
          <w:rFonts w:cs="Verdana" w:hAnsi="Verdana" w:eastAsia="Verdana" w:ascii="Verdana"/>
          <w:spacing w:val="1"/>
          <w:w w:val="100"/>
          <w:sz w:val="24"/>
          <w:szCs w:val="24"/>
        </w:rPr>
        <w:t>e</w:t>
      </w:r>
      <w:r>
        <w:rPr>
          <w:rFonts w:cs="Verdana" w:hAnsi="Verdana" w:eastAsia="Verdana" w:ascii="Verdana"/>
          <w:spacing w:val="1"/>
          <w:w w:val="100"/>
          <w:sz w:val="24"/>
          <w:szCs w:val="24"/>
        </w:rPr>
        <w:t>n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t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o:</w:t>
      </w:r>
      <w:r>
        <w:rPr>
          <w:rFonts w:cs="Verdana" w:hAnsi="Verdana" w:eastAsia="Verdana" w:ascii="Verdana"/>
          <w:spacing w:val="1"/>
          <w:w w:val="100"/>
          <w:sz w:val="24"/>
          <w:szCs w:val="24"/>
        </w:rPr>
        <w:t> </w:t>
      </w:r>
      <w:r>
        <w:rPr>
          <w:rFonts w:cs="Verdana" w:hAnsi="Verdana" w:eastAsia="Verdana" w:ascii="Verdana"/>
          <w:spacing w:val="1"/>
          <w:w w:val="100"/>
          <w:sz w:val="24"/>
          <w:szCs w:val="24"/>
        </w:rPr>
        <w:t>0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4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m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a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g</w:t>
      </w:r>
      <w:r>
        <w:rPr>
          <w:rFonts w:cs="Verdana" w:hAnsi="Verdana" w:eastAsia="Verdana" w:ascii="Verdana"/>
          <w:spacing w:val="-1"/>
          <w:w w:val="100"/>
          <w:sz w:val="24"/>
          <w:szCs w:val="24"/>
        </w:rPr>
        <w:t>g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io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spacing w:val="1"/>
          <w:w w:val="100"/>
          <w:sz w:val="24"/>
          <w:szCs w:val="24"/>
        </w:rPr>
        <w:t>2020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</w:r>
    </w:p>
    <w:p>
      <w:pPr>
        <w:rPr>
          <w:sz w:val="18"/>
          <w:szCs w:val="18"/>
        </w:rPr>
        <w:jc w:val="left"/>
        <w:spacing w:before="2" w:lineRule="exact" w:line="180"/>
      </w:pPr>
      <w:r>
        <w:rPr>
          <w:sz w:val="18"/>
          <w:szCs w:val="18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rFonts w:cs="Verdana" w:hAnsi="Verdana" w:eastAsia="Verdana" w:ascii="Verdana"/>
          <w:sz w:val="24"/>
          <w:szCs w:val="24"/>
        </w:rPr>
        <w:jc w:val="center"/>
        <w:ind w:left="1705" w:right="2534"/>
      </w:pP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E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ME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R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G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E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NZA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C</w:t>
      </w:r>
      <w:r>
        <w:rPr>
          <w:rFonts w:cs="Verdana" w:hAnsi="Verdana" w:eastAsia="Verdana" w:ascii="Verdana"/>
          <w:b/>
          <w:spacing w:val="2"/>
          <w:w w:val="100"/>
          <w:sz w:val="24"/>
          <w:szCs w:val="24"/>
        </w:rPr>
        <w:t>O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V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I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D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-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V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A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L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I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D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A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ZIO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N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E</w:t>
      </w:r>
      <w:r>
        <w:rPr>
          <w:rFonts w:cs="Verdana" w:hAnsi="Verdana" w:eastAsia="Verdana" w:ascii="Verdana"/>
          <w:b/>
          <w:spacing w:val="-3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S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T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RAORD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I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N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A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RIA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ART.</w:t>
      </w:r>
      <w:r>
        <w:rPr>
          <w:rFonts w:cs="Verdana" w:hAnsi="Verdana" w:eastAsia="Verdana" w:ascii="Verdana"/>
          <w:b/>
          <w:spacing w:val="2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15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C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OM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M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A</w:t>
      </w:r>
      <w:r>
        <w:rPr>
          <w:rFonts w:cs="Verdana" w:hAnsi="Verdana" w:eastAsia="Verdana" w:ascii="Verdana"/>
          <w:b/>
          <w:spacing w:val="3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3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DLGS.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18/2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0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20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</w:r>
    </w:p>
    <w:p>
      <w:pPr>
        <w:rPr>
          <w:rFonts w:cs="Verdana" w:hAnsi="Verdana" w:eastAsia="Verdana" w:ascii="Verdana"/>
          <w:sz w:val="24"/>
          <w:szCs w:val="24"/>
        </w:rPr>
        <w:jc w:val="center"/>
        <w:spacing w:before="1"/>
        <w:ind w:left="5190" w:right="6015"/>
      </w:pP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V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A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L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I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D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A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ZI</w:t>
      </w:r>
      <w:r>
        <w:rPr>
          <w:rFonts w:cs="Verdana" w:hAnsi="Verdana" w:eastAsia="Verdana" w:ascii="Verdana"/>
          <w:b/>
          <w:spacing w:val="-2"/>
          <w:w w:val="100"/>
          <w:sz w:val="24"/>
          <w:szCs w:val="24"/>
        </w:rPr>
        <w:t>O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NI</w:t>
      </w:r>
      <w:r>
        <w:rPr>
          <w:rFonts w:cs="Verdana" w:hAnsi="Verdana" w:eastAsia="Verdana" w:ascii="Verdana"/>
          <w:b/>
          <w:spacing w:val="2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C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ON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ESITO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 </w:t>
      </w:r>
      <w:r>
        <w:rPr>
          <w:rFonts w:cs="Verdana" w:hAnsi="Verdana" w:eastAsia="Verdana" w:ascii="Verdana"/>
          <w:b/>
          <w:spacing w:val="-1"/>
          <w:w w:val="100"/>
          <w:sz w:val="24"/>
          <w:szCs w:val="24"/>
        </w:rPr>
        <w:t>P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OS</w:t>
      </w:r>
      <w:r>
        <w:rPr>
          <w:rFonts w:cs="Verdana" w:hAnsi="Verdana" w:eastAsia="Verdana" w:ascii="Verdana"/>
          <w:b/>
          <w:spacing w:val="1"/>
          <w:w w:val="100"/>
          <w:sz w:val="24"/>
          <w:szCs w:val="24"/>
        </w:rPr>
        <w:t>I</w:t>
      </w:r>
      <w:r>
        <w:rPr>
          <w:rFonts w:cs="Verdana" w:hAnsi="Verdana" w:eastAsia="Verdana" w:ascii="Verdana"/>
          <w:b/>
          <w:spacing w:val="0"/>
          <w:w w:val="100"/>
          <w:sz w:val="24"/>
          <w:szCs w:val="24"/>
        </w:rPr>
        <w:t>TIVO</w:t>
      </w:r>
      <w:r>
        <w:rPr>
          <w:rFonts w:cs="Verdana" w:hAnsi="Verdana" w:eastAsia="Verdana" w:ascii="Verdana"/>
          <w:spacing w:val="0"/>
          <w:w w:val="100"/>
          <w:sz w:val="24"/>
          <w:szCs w:val="24"/>
        </w:rPr>
      </w:r>
    </w:p>
    <w:p>
      <w:pPr>
        <w:rPr>
          <w:sz w:val="18"/>
          <w:szCs w:val="18"/>
        </w:rPr>
        <w:jc w:val="left"/>
        <w:spacing w:before="2" w:lineRule="exact" w:line="180"/>
      </w:pPr>
      <w:r>
        <w:rPr>
          <w:sz w:val="18"/>
          <w:szCs w:val="18"/>
        </w:rPr>
      </w:r>
    </w:p>
    <w:p>
      <w:pPr>
        <w:rPr>
          <w:rFonts w:cs="Verdana" w:hAnsi="Verdana" w:eastAsia="Verdana" w:ascii="Verdana"/>
          <w:sz w:val="22"/>
          <w:szCs w:val="22"/>
        </w:rPr>
        <w:jc w:val="left"/>
        <w:ind w:left="533" w:right="1524"/>
      </w:pPr>
      <w:r>
        <w:rPr>
          <w:rFonts w:cs="Verdana" w:hAnsi="Verdana" w:eastAsia="Verdana" w:ascii="Verdana"/>
          <w:spacing w:val="0"/>
          <w:w w:val="100"/>
          <w:sz w:val="22"/>
          <w:szCs w:val="22"/>
        </w:rPr>
        <w:t>La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lista</w:t>
      </w:r>
      <w:r>
        <w:rPr>
          <w:rFonts w:cs="Verdana" w:hAnsi="Verdana" w:eastAsia="Verdana" w:ascii="Verdana"/>
          <w:spacing w:val="-3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p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u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b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b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lica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è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2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f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eri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es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c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lusi</w:t>
      </w:r>
      <w:r>
        <w:rPr>
          <w:rFonts w:cs="Verdana" w:hAnsi="Verdana" w:eastAsia="Verdana" w:ascii="Verdana"/>
          <w:spacing w:val="-3"/>
          <w:w w:val="100"/>
          <w:sz w:val="22"/>
          <w:szCs w:val="22"/>
        </w:rPr>
        <w:t>v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m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en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sin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g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oli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m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o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elli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p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v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2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in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ero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g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ll’</w:t>
      </w:r>
      <w:r>
        <w:rPr>
          <w:rFonts w:cs="Verdana" w:hAnsi="Verdana" w:eastAsia="Verdana" w:ascii="Verdana"/>
          <w:spacing w:val="2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n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il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sulla</w:t>
      </w:r>
      <w:r>
        <w:rPr>
          <w:rFonts w:cs="Verdana" w:hAnsi="Verdana" w:eastAsia="Verdana" w:ascii="Verdana"/>
          <w:spacing w:val="-3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b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se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ella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ocu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m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en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z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io</w:t>
      </w:r>
      <w:r>
        <w:rPr>
          <w:rFonts w:cs="Verdana" w:hAnsi="Verdana" w:eastAsia="Verdana" w:ascii="Verdana"/>
          <w:spacing w:val="-3"/>
          <w:w w:val="100"/>
          <w:sz w:val="22"/>
          <w:szCs w:val="22"/>
        </w:rPr>
        <w:t>n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s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m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s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sa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p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od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u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ore/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m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p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or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to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.</w:t>
      </w:r>
    </w:p>
    <w:p>
      <w:pPr>
        <w:rPr>
          <w:rFonts w:cs="Verdana" w:hAnsi="Verdana" w:eastAsia="Verdana" w:ascii="Verdana"/>
          <w:sz w:val="22"/>
          <w:szCs w:val="22"/>
        </w:rPr>
        <w:jc w:val="left"/>
        <w:spacing w:lineRule="exact" w:line="260"/>
        <w:ind w:left="533"/>
      </w:pP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Si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p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r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ecisa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che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la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v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li</w:t>
      </w:r>
      <w:r>
        <w:rPr>
          <w:rFonts w:cs="Verdana" w:hAnsi="Verdana" w:eastAsia="Verdana" w:ascii="Verdana"/>
          <w:spacing w:val="1"/>
          <w:w w:val="100"/>
          <w:position w:val="-1"/>
          <w:sz w:val="22"/>
          <w:szCs w:val="22"/>
        </w:rPr>
        <w:t>d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z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ione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in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ero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g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ell</w:t>
      </w:r>
      <w:r>
        <w:rPr>
          <w:rFonts w:cs="Verdana" w:hAnsi="Verdana" w:eastAsia="Verdana" w:ascii="Verdana"/>
          <w:spacing w:val="1"/>
          <w:w w:val="100"/>
          <w:position w:val="-1"/>
          <w:sz w:val="22"/>
          <w:szCs w:val="22"/>
        </w:rPr>
        <w:t>’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I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n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il</w:t>
      </w:r>
      <w:r>
        <w:rPr>
          <w:rFonts w:cs="Verdana" w:hAnsi="Verdana" w:eastAsia="Verdana" w:ascii="Verdana"/>
          <w:spacing w:val="-2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è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r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f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eri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t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es</w:t>
      </w:r>
      <w:r>
        <w:rPr>
          <w:rFonts w:cs="Verdana" w:hAnsi="Verdana" w:eastAsia="Verdana" w:ascii="Verdana"/>
          <w:spacing w:val="1"/>
          <w:w w:val="100"/>
          <w:position w:val="-1"/>
          <w:sz w:val="22"/>
          <w:szCs w:val="22"/>
        </w:rPr>
        <w:t>c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lusi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v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a</w:t>
      </w:r>
      <w:r>
        <w:rPr>
          <w:rFonts w:cs="Verdana" w:hAnsi="Verdana" w:eastAsia="Verdana" w:ascii="Verdana"/>
          <w:spacing w:val="1"/>
          <w:w w:val="100"/>
          <w:position w:val="-1"/>
          <w:sz w:val="22"/>
          <w:szCs w:val="22"/>
        </w:rPr>
        <w:t>m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en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t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sin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g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oli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2"/>
          <w:w w:val="100"/>
          <w:position w:val="-1"/>
          <w:sz w:val="22"/>
          <w:szCs w:val="22"/>
        </w:rPr>
        <w:t>m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o</w:t>
      </w:r>
      <w:r>
        <w:rPr>
          <w:rFonts w:cs="Verdana" w:hAnsi="Verdana" w:eastAsia="Verdana" w:ascii="Verdana"/>
          <w:spacing w:val="-3"/>
          <w:w w:val="100"/>
          <w:position w:val="-1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elli</w:t>
      </w:r>
      <w:r>
        <w:rPr>
          <w:rFonts w:cs="Verdana" w:hAnsi="Verdana" w:eastAsia="Verdana" w:ascii="Verdana"/>
          <w:spacing w:val="-2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dp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consi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er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ti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position w:val="-1"/>
          <w:sz w:val="22"/>
          <w:szCs w:val="22"/>
        </w:rPr>
        <w:t>n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on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è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este</w:t>
      </w:r>
      <w:r>
        <w:rPr>
          <w:rFonts w:cs="Verdana" w:hAnsi="Verdana" w:eastAsia="Verdana" w:ascii="Verdana"/>
          <w:spacing w:val="-3"/>
          <w:w w:val="100"/>
          <w:position w:val="-1"/>
          <w:sz w:val="22"/>
          <w:szCs w:val="22"/>
        </w:rPr>
        <w:t>n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sib</w:t>
      </w:r>
      <w:r>
        <w:rPr>
          <w:rFonts w:cs="Verdana" w:hAnsi="Verdana" w:eastAsia="Verdana" w:ascii="Verdana"/>
          <w:spacing w:val="-2"/>
          <w:w w:val="100"/>
          <w:position w:val="-1"/>
          <w:sz w:val="22"/>
          <w:szCs w:val="22"/>
        </w:rPr>
        <w:t>i</w:t>
      </w:r>
      <w:r>
        <w:rPr>
          <w:rFonts w:cs="Verdana" w:hAnsi="Verdana" w:eastAsia="Verdana" w:ascii="Verdana"/>
          <w:spacing w:val="0"/>
          <w:w w:val="100"/>
          <w:position w:val="-1"/>
          <w:sz w:val="22"/>
          <w:szCs w:val="22"/>
        </w:rPr>
        <w:t>le</w:t>
      </w:r>
      <w:r>
        <w:rPr>
          <w:rFonts w:cs="Verdana" w:hAnsi="Verdana" w:eastAsia="Verdana" w:ascii="Verdana"/>
          <w:spacing w:val="0"/>
          <w:w w:val="100"/>
          <w:position w:val="0"/>
          <w:sz w:val="22"/>
          <w:szCs w:val="22"/>
        </w:rPr>
      </w:r>
    </w:p>
    <w:p>
      <w:pPr>
        <w:rPr>
          <w:rFonts w:cs="Verdana" w:hAnsi="Verdana" w:eastAsia="Verdana" w:ascii="Verdana"/>
          <w:sz w:val="22"/>
          <w:szCs w:val="22"/>
        </w:rPr>
        <w:jc w:val="left"/>
        <w:spacing w:before="6" w:lineRule="exact" w:line="260"/>
        <w:ind w:left="533" w:right="1795"/>
      </w:pPr>
      <w:r>
        <w:rPr>
          <w:rFonts w:cs="Verdana" w:hAnsi="Verdana" w:eastAsia="Verdana" w:ascii="Verdana"/>
          <w:spacing w:val="0"/>
          <w:w w:val="100"/>
          <w:sz w:val="22"/>
          <w:szCs w:val="22"/>
        </w:rPr>
        <w:t>in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lcun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m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odo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ll’in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p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od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u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z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ione/i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m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p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or</w:t>
      </w:r>
      <w:r>
        <w:rPr>
          <w:rFonts w:cs="Verdana" w:hAnsi="Verdana" w:eastAsia="Verdana" w:ascii="Verdana"/>
          <w:spacing w:val="-3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z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ione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lt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m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odelli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(a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n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che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ella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stessa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s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ie)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dp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p</w:t>
      </w:r>
      <w:r>
        <w:rPr>
          <w:rFonts w:cs="Verdana" w:hAnsi="Verdana" w:eastAsia="Verdana" w:ascii="Verdana"/>
          <w:spacing w:val="2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r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te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elle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a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z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ien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/</w:t>
      </w:r>
      <w:r>
        <w:rPr>
          <w:rFonts w:cs="Verdana" w:hAnsi="Verdana" w:eastAsia="Verdana" w:ascii="Verdana"/>
          <w:spacing w:val="-1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it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 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in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d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ica</w:t>
      </w:r>
      <w:r>
        <w:rPr>
          <w:rFonts w:cs="Verdana" w:hAnsi="Verdana" w:eastAsia="Verdana" w:ascii="Verdana"/>
          <w:spacing w:val="-2"/>
          <w:w w:val="100"/>
          <w:sz w:val="22"/>
          <w:szCs w:val="22"/>
        </w:rPr>
        <w:t>t</w:t>
      </w:r>
      <w:r>
        <w:rPr>
          <w:rFonts w:cs="Verdana" w:hAnsi="Verdana" w:eastAsia="Verdana" w:ascii="Verdana"/>
          <w:spacing w:val="1"/>
          <w:w w:val="100"/>
          <w:sz w:val="22"/>
          <w:szCs w:val="22"/>
        </w:rPr>
        <w:t>e</w:t>
      </w:r>
      <w:r>
        <w:rPr>
          <w:rFonts w:cs="Verdana" w:hAnsi="Verdana" w:eastAsia="Verdana" w:ascii="Verdana"/>
          <w:spacing w:val="0"/>
          <w:w w:val="100"/>
          <w:sz w:val="22"/>
          <w:szCs w:val="22"/>
        </w:rPr>
        <w:t>.</w:t>
      </w:r>
    </w:p>
    <w:p>
      <w:pPr>
        <w:rPr>
          <w:sz w:val="20"/>
          <w:szCs w:val="20"/>
        </w:rPr>
        <w:jc w:val="left"/>
        <w:spacing w:lineRule="exact" w:line="200"/>
      </w:pPr>
      <w:r>
        <w:rPr>
          <w:sz w:val="20"/>
          <w:szCs w:val="20"/>
        </w:rPr>
      </w:r>
    </w:p>
    <w:p>
      <w:pPr>
        <w:rPr>
          <w:sz w:val="22"/>
          <w:szCs w:val="22"/>
        </w:rPr>
        <w:jc w:val="left"/>
        <w:spacing w:before="18" w:lineRule="exact" w:line="220"/>
      </w:pPr>
      <w:r>
        <w:rPr>
          <w:sz w:val="22"/>
          <w:szCs w:val="22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23" w:lineRule="exact" w:line="280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4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41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sk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8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Inc.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NEF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ilia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8"/>
              <w:ind w:left="261"/>
            </w:pPr>
            <w:r>
              <w:pict>
                <v:shape type="#_x0000_t75" style="width:126.19pt;height:90.7pt">
                  <v:imagedata o:title="" r:id="rId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2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5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5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20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RAN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Ç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5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ENCA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5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ilia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ouso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C3X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2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7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Das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cts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Ltd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Idea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4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2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Self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iming</w:t>
            </w:r>
            <w:r>
              <w:rPr>
                <w:rFonts w:cs="Verdana" w:hAnsi="Verdana" w:eastAsia="Verdana" w:ascii="Verdana"/>
                <w:spacing w:val="-5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ticle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esp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tor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2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0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otecti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eq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echno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ogy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Ltd.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71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SUR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SRLS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Sicilia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ing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93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ANGD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HEN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BIOTE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6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7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Mask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Zhejia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Allta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B.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WALL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7</w:t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VARI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87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1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1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2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7</w:t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2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5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2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VARI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8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87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2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1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4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1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1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3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1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1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7</w:t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1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VARI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87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1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2165" w:hRule="exact"/>
        </w:trPr>
        <w:tc>
          <w:tcPr>
            <w:tcW w:w="571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0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143"/>
            </w:pPr>
            <w:r>
              <w:pict>
                <v:shape type="#_x0000_t75" style="width:138pt;height:99.188pt">
                  <v:imagedata o:title="" r:id="rId1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1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2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7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7</w:t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7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1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7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VARI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3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87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7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2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2110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2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57"/>
              <w:ind w:left="143"/>
            </w:pPr>
            <w:r>
              <w:pict>
                <v:shape type="#_x0000_t75" style="width:138pt;height:99.188pt">
                  <v:imagedata o:title="" r:id="rId2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2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6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8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6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4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codice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odot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NR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22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ANGD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ANH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BIOTE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LTD.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6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6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2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9</w:t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1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3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onou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4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0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center"/>
              <w:ind w:left="1258" w:right="126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10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23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onou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9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91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2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5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233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ouso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-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3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FENG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6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LAV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RSO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ALE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2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ispos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mask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9501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5"/>
                <w:szCs w:val="15"/>
              </w:rPr>
              <w:jc w:val="left"/>
              <w:spacing w:before="3" w:lineRule="exact" w:line="140"/>
            </w:pPr>
            <w:r>
              <w:rPr>
                <w:sz w:val="15"/>
                <w:szCs w:val="15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Calibri" w:hAnsi="Calibri" w:eastAsia="Calibri" w:ascii="Calibri"/>
                <w:sz w:val="24"/>
                <w:szCs w:val="24"/>
              </w:rPr>
              <w:jc w:val="left"/>
              <w:ind w:left="66" w:right="331"/>
            </w:pP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A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h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u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i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-2"/>
                <w:w w:val="100"/>
                <w:sz w:val="24"/>
                <w:szCs w:val="24"/>
              </w:rPr>
              <w:t>Z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h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Calibri" w:hAnsi="Calibri" w:eastAsia="Calibri" w:ascii="Calibri"/>
                <w:spacing w:val="2"/>
                <w:w w:val="100"/>
                <w:sz w:val="24"/>
                <w:szCs w:val="24"/>
              </w:rPr>
              <w:t>n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g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k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D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u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l</w:t>
            </w:r>
            <w:r>
              <w:rPr>
                <w:rFonts w:cs="Calibri" w:hAnsi="Calibri" w:eastAsia="Calibri" w:ascii="Calibri"/>
                <w:spacing w:val="-2"/>
                <w:w w:val="100"/>
                <w:sz w:val="24"/>
                <w:szCs w:val="24"/>
              </w:rPr>
              <w:t>i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g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cial</w:t>
            </w:r>
            <w:r>
              <w:rPr>
                <w:rFonts w:cs="Verdana" w:hAnsi="Verdana" w:eastAsia="Verdana" w:ascii="Verdana"/>
                <w:spacing w:val="-23"/>
                <w:w w:val="100"/>
                <w:sz w:val="22"/>
                <w:szCs w:val="22"/>
              </w:rPr>
              <w:t> 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A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p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p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lia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c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Calibri" w:hAnsi="Calibri" w:eastAsia="Calibri" w:ascii="Calibri"/>
                <w:spacing w:val="-3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C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o.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,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L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t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2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2052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7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7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8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otecti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mask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0" w:lineRule="exact" w:line="260"/>
              <w:ind w:left="66" w:right="105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HXZ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7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6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Calibri" w:hAnsi="Calibri" w:eastAsia="Calibri" w:ascii="Calibri"/>
                <w:sz w:val="24"/>
                <w:szCs w:val="24"/>
              </w:rPr>
              <w:jc w:val="left"/>
              <w:ind w:left="66"/>
            </w:pP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Z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h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Calibri" w:hAnsi="Calibri" w:eastAsia="Calibri" w:ascii="Calibri"/>
                <w:spacing w:val="2"/>
                <w:w w:val="100"/>
                <w:sz w:val="24"/>
                <w:szCs w:val="24"/>
              </w:rPr>
              <w:t>n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g</w:t>
            </w:r>
            <w:r>
              <w:rPr>
                <w:rFonts w:cs="Calibri" w:hAnsi="Calibri" w:eastAsia="Calibri" w:ascii="Calibri"/>
                <w:spacing w:val="-3"/>
                <w:w w:val="100"/>
                <w:sz w:val="24"/>
                <w:szCs w:val="24"/>
              </w:rPr>
              <w:t>s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h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an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H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u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axia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-2"/>
                <w:w w:val="100"/>
                <w:sz w:val="24"/>
                <w:szCs w:val="24"/>
              </w:rPr>
              <w:t>S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t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ar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-3"/>
                <w:w w:val="100"/>
                <w:sz w:val="24"/>
                <w:szCs w:val="24"/>
              </w:rPr>
              <w:t>G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i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f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t</w:t>
            </w:r>
          </w:p>
          <w:p>
            <w:pPr>
              <w:rPr>
                <w:rFonts w:cs="Calibri" w:hAnsi="Calibri" w:eastAsia="Calibri" w:ascii="Calibri"/>
                <w:sz w:val="24"/>
                <w:szCs w:val="24"/>
              </w:rPr>
              <w:jc w:val="left"/>
              <w:ind w:left="66"/>
            </w:pP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T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e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c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h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Calibri" w:hAnsi="Calibri" w:eastAsia="Calibri" w:ascii="Calibri"/>
                <w:spacing w:val="-2"/>
                <w:w w:val="100"/>
                <w:sz w:val="24"/>
                <w:szCs w:val="24"/>
              </w:rPr>
              <w:t>l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ogy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C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o.,</w:t>
            </w:r>
            <w:r>
              <w:rPr>
                <w:rFonts w:cs="Calibri" w:hAnsi="Calibri" w:eastAsia="Calibri" w:ascii="Calibri"/>
                <w:spacing w:val="1"/>
                <w:w w:val="100"/>
                <w:sz w:val="24"/>
                <w:szCs w:val="24"/>
              </w:rPr>
              <w:t> 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L</w:t>
            </w:r>
            <w:r>
              <w:rPr>
                <w:rFonts w:cs="Calibri" w:hAnsi="Calibri" w:eastAsia="Calibri" w:ascii="Calibri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Calibri" w:hAnsi="Calibri" w:eastAsia="Calibri" w:ascii="Calibri"/>
                <w:spacing w:val="0"/>
                <w:w w:val="100"/>
                <w:sz w:val="24"/>
                <w:szCs w:val="24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200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7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2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19pt;height:90.7pt">
                  <v:imagedata o:title="" r:id="rId2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1"/>
                <w:szCs w:val="11"/>
              </w:rPr>
              <w:jc w:val="left"/>
              <w:spacing w:before="5" w:lineRule="exact" w:line="100"/>
            </w:pPr>
            <w:r>
              <w:rPr>
                <w:sz w:val="11"/>
                <w:szCs w:val="11"/>
              </w:rPr>
            </w:r>
          </w:p>
        </w:tc>
      </w:tr>
      <w:tr>
        <w:trPr>
          <w:trHeight w:val="2050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3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3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4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9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“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odello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u”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4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9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IZHOU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5"/>
                <w:szCs w:val="15"/>
              </w:rPr>
              <w:jc w:val="left"/>
              <w:spacing w:before="7" w:lineRule="exact" w:line="140"/>
            </w:pPr>
            <w:r>
              <w:rPr>
                <w:sz w:val="15"/>
                <w:szCs w:val="15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7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ANUEL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3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1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19pt;height:90.7pt">
                  <v:imagedata o:title="" r:id="rId2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1"/>
                <w:szCs w:val="11"/>
              </w:rPr>
              <w:jc w:val="left"/>
              <w:spacing w:before="4" w:lineRule="exact" w:line="100"/>
            </w:pPr>
            <w:r>
              <w:rPr>
                <w:sz w:val="11"/>
                <w:szCs w:val="11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4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–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sk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2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5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88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ANGZH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RADE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3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2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ION: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erso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Di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ision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illo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3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ION: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erso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ision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7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73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Speci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ies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olise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3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–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odell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”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ION: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erso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ision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5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3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both"/>
              <w:ind w:left="66" w:right="27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Das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cts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Ltd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3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5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48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odot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sen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ola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Sek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5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C.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ei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it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4"/>
                <w:w w:val="100"/>
                <w:position w:val="-1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3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2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7" w:lineRule="exact" w:line="260"/>
              <w:ind w:left="66" w:right="165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2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Sweet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&amp;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Asian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ilia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3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both"/>
              <w:ind w:left="66" w:right="19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NGK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IPME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ANGZH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3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7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20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&amp;G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–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3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0" w:lineRule="exact" w:line="260"/>
              <w:ind w:left="66" w:right="84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ite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950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C.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ei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it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4"/>
                <w:w w:val="100"/>
                <w:position w:val="-1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3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9010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ION: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erso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Di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ision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ilia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4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216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2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2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6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6" w:lineRule="exact" w:line="260"/>
              <w:ind w:left="66" w:right="165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9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75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2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CDR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2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57"/>
              <w:ind w:left="98"/>
            </w:pPr>
            <w:r>
              <w:pict>
                <v:shape type="#_x0000_t75" style="width:141.91pt;height:102pt">
                  <v:imagedata o:title="" r:id="rId4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37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9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9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15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1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9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14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CINA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–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9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9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55"/>
              <w:ind w:left="261"/>
            </w:pPr>
            <w:r>
              <w:pict>
                <v:shape type="#_x0000_t75" style="width:126.19pt;height:90.7pt">
                  <v:imagedata o:title="" r:id="rId4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7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7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4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1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73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ANHUI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1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73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VERSEAS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7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4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4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027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ouso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61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Elect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onic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ory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1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lica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ioni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Eco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ti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ili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srls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4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ineeri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4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698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Spo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ts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ear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59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LAND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l.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center"/>
              <w:ind w:left="1258" w:right="126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Jia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chen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Irl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4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sk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2"/>
                <w:w w:val="100"/>
                <w:position w:val="-1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38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ANGWH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CARR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&amp;M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no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4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™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Pa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tic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te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ION: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erso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Di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ision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58"/>
            </w:pPr>
            <w:r>
              <w:pict>
                <v:shape type="#_x0000_t75" style="width:126.54pt;height:90.95pt">
                  <v:imagedata o:title="" r:id="rId4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8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02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hou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stic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Ltd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7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5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™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–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143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ision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5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both"/>
              <w:ind w:left="66" w:right="43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eliton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ecti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sk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72" w:firstLine="77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FACT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FAEG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SAS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center"/>
              <w:ind w:left="1268" w:right="127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170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5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5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5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™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1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™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ul,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5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5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143"/>
            </w:pPr>
            <w:r>
              <w:pict>
                <v:shape type="#_x0000_t75" style="width:138pt;height:99.188pt">
                  <v:imagedata o:title="" r:id="rId5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™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+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5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Co.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5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7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schera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uip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ent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ct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ing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Co.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5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82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schera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7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Co.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5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82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schera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57"/>
              <w:ind w:left="218"/>
            </w:pPr>
            <w:r>
              <w:pict>
                <v:shape type="#_x0000_t75" style="width:130.09pt;height:93.5pt">
                  <v:imagedata o:title="" r:id="rId5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255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74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hou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Aiji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Ita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nsj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&amp;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Alto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Adi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5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707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3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NH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IP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FACT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5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5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67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SAF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ND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Ú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Ç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ÃO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&amp;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LDA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LTDA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6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Don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eng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Elect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onic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ory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1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’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eal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ope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&amp;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KG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6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72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onou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ST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2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Jin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hou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Scie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echnology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Develo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6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8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58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sent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elf-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iming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ticle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espi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(wi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weijia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0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TLC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center"/>
              <w:ind w:left="1258" w:right="126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78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nos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33" w:firstLine="7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WENZH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CE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6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sent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ta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BYD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ecision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ENEL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6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2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9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isposi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otezio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6" w:lineRule="exact" w:line="260"/>
              <w:ind w:left="66" w:right="88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Iwo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ction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cod.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8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Guangzh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Cai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stom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Clo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1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IONE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SEZ.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ZIONE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CIV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LE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6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00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;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98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;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IUM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6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32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7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78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Dong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Wei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edic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echnic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Limited</w:t>
            </w:r>
          </w:p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6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7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1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+,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+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+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ina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EX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4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6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19pt;height:90.7pt">
                  <v:imagedata o:title="" r:id="rId6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99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9127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7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oria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21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hou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RDE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7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181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Zhou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Elec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onic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co.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CDR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7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47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isposi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tor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3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IZHOU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SLA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sor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ing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7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REE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14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FRA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BARL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BT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center"/>
              <w:ind w:left="1258" w:right="126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6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ello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+,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5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321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NXI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05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5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34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2"/>
              <w:ind w:left="58"/>
            </w:pPr>
            <w:r>
              <w:pict>
                <v:shape type="#_x0000_t75" style="width:72.55pt;height:92.45pt">
                  <v:imagedata o:title="" r:id="rId7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89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05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5"/>
                <w:szCs w:val="15"/>
              </w:rPr>
              <w:jc w:val="left"/>
              <w:spacing w:before="4" w:lineRule="exact" w:line="140"/>
            </w:pPr>
            <w:r>
              <w:rPr>
                <w:sz w:val="15"/>
                <w:szCs w:val="15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318"/>
            </w:pPr>
            <w:r>
              <w:pict>
                <v:shape type="#_x0000_t75" style="width:126.15pt;height:84.5pt">
                  <v:imagedata o:title="" r:id="rId7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8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sche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cod.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VALERIO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19pt;height:90.7pt">
                  <v:imagedata o:title="" r:id="rId7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38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ouso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61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Elect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onic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ory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L10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19pt;height:90.7pt">
                  <v:imagedata o:title="" r:id="rId7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(CP-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)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62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0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8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9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2pt;height:90.686pt">
                  <v:imagedata o:title="" r:id="rId7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6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A,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B,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D,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28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2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ALBIO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5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19pt;height:90.7pt">
                  <v:imagedata o:title="" r:id="rId7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2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HK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2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+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HIP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KLE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RFO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5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HIP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Ltd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KLE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RFO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5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KONG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19pt;height:90.7pt">
                  <v:imagedata o:title="" r:id="rId8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1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1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hou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ss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Ltd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1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1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Sold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</w:p>
        </w:tc>
        <w:tc>
          <w:tcPr>
            <w:tcW w:w="19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1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2pt;height:90.686pt">
                  <v:imagedata o:title="" r:id="rId8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2165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2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533B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14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8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25"/>
              <w:ind w:left="63"/>
            </w:pPr>
            <w:r>
              <w:pict>
                <v:shape type="#_x0000_t75" style="width:146.05pt;height:104.95pt">
                  <v:imagedata o:title="" r:id="rId8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115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7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7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1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7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5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hou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ss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Ltd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241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7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Sold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</w:p>
        </w:tc>
        <w:tc>
          <w:tcPr>
            <w:tcW w:w="19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7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7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8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4"/>
                <w:szCs w:val="14"/>
              </w:rPr>
              <w:jc w:val="left"/>
              <w:spacing w:before="2" w:lineRule="exact" w:line="140"/>
            </w:pPr>
            <w:r>
              <w:rPr>
                <w:sz w:val="14"/>
                <w:szCs w:val="14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542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14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8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2pt;height:90.686pt">
                  <v:imagedata o:title="" r:id="rId8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7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7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camice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ouso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006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9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61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8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4"/>
                <w:szCs w:val="14"/>
              </w:rPr>
              <w:jc w:val="left"/>
              <w:spacing w:before="3" w:lineRule="exact" w:line="140"/>
            </w:pPr>
            <w:r>
              <w:rPr>
                <w:sz w:val="14"/>
                <w:szCs w:val="14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sche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osti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2pt;height:90.686pt">
                  <v:imagedata o:title="" r:id="rId8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1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NR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VAL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ED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2pt;height:90.686pt">
                  <v:imagedata o:title="" r:id="rId8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451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ieg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Jia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ily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imical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4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87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2pt;height:90.686pt">
                  <v:imagedata o:title="" r:id="rId8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68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NGK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IPME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ANGZH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2pt;height:90.686pt">
                  <v:imagedata o:title="" r:id="rId8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odell</w:t>
            </w:r>
            <w:r>
              <w:rPr>
                <w:rFonts w:cs="Verdana" w:hAnsi="Verdana" w:eastAsia="Verdana" w:ascii="Verdana"/>
                <w:spacing w:val="-3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SF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1"/>
                <w:w w:val="100"/>
                <w:position w:val="-1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9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ZHEJI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AFE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3"/>
              <w:ind w:left="261"/>
            </w:pPr>
            <w:r>
              <w:pict>
                <v:shape type="#_x0000_t75" style="width:126.2pt;height:90.686pt">
                  <v:imagedata o:title="" r:id="rId9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2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9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ANB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Ltd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Blu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srls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2"/>
              <w:ind w:left="261"/>
            </w:pPr>
            <w:r>
              <w:pict>
                <v:shape type="#_x0000_t75" style="width:126.2pt;height:90.686pt">
                  <v:imagedata o:title="" r:id="rId9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9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213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7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62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ZHANG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JAG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SUR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osc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90"/>
              <w:ind w:left="261"/>
            </w:pPr>
            <w:r>
              <w:pict>
                <v:shape type="#_x0000_t75" style="width:126.2pt;height:90.686pt">
                  <v:imagedata o:title="" r:id="rId9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9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ARCH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EDE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ARCH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EDE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5"/>
              <w:ind w:left="261"/>
            </w:pPr>
            <w:r>
              <w:pict>
                <v:shape type="#_x0000_t75" style="width:126.2pt;height:90.686pt">
                  <v:imagedata o:title="" r:id="rId9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8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sche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"V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"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667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7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323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 w:right="80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84"/>
              <w:ind w:left="261"/>
            </w:pPr>
            <w:r>
              <w:pict>
                <v:shape type="#_x0000_t75" style="width:126.2pt;height:90.686pt">
                  <v:imagedata o:title="" r:id="rId9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6"/>
                <w:szCs w:val="16"/>
              </w:rPr>
              <w:jc w:val="left"/>
              <w:spacing w:before="7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both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“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Disposa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otecti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5"/>
                <w:szCs w:val="15"/>
              </w:rPr>
              <w:jc w:val="left"/>
              <w:spacing w:before="9" w:lineRule="exact" w:line="140"/>
            </w:pPr>
            <w:r>
              <w:rPr>
                <w:sz w:val="15"/>
                <w:szCs w:val="15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58"/>
              <w:ind w:left="66" w:right="233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NF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LTD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NWO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0"/>
              <w:ind w:left="261"/>
            </w:pPr>
            <w:r>
              <w:pict>
                <v:shape type="#_x0000_t75" style="width:126.2pt;height:90.686pt">
                  <v:imagedata o:title="" r:id="rId9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3" w:lineRule="exact" w:line="220"/>
            </w:pPr>
            <w:r>
              <w:rPr>
                <w:sz w:val="22"/>
                <w:szCs w:val="22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11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3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5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74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SHENZH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DAC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EAN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0"/>
                <w:szCs w:val="10"/>
              </w:rPr>
              <w:jc w:val="left"/>
              <w:spacing w:before="7" w:lineRule="exact" w:line="100"/>
            </w:pPr>
            <w:r>
              <w:rPr>
                <w:sz w:val="10"/>
                <w:szCs w:val="1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ezioni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Srl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7"/>
              <w:ind w:left="261"/>
            </w:pPr>
            <w:r>
              <w:pict>
                <v:shape type="#_x0000_t75" style="width:126.2pt;height:90.686pt">
                  <v:imagedata o:title="" r:id="rId9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2" w:lineRule="exact" w:line="220"/>
            </w:pPr>
            <w:r>
              <w:rPr>
                <w:sz w:val="22"/>
                <w:szCs w:val="22"/>
              </w:rPr>
            </w:r>
          </w:p>
        </w:tc>
      </w:tr>
      <w:tr>
        <w:trPr>
          <w:trHeight w:val="2050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0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0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sor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5"/>
                <w:szCs w:val="15"/>
              </w:rPr>
              <w:jc w:val="left"/>
              <w:spacing w:before="6" w:lineRule="exact" w:line="140"/>
            </w:pPr>
            <w:r>
              <w:rPr>
                <w:sz w:val="15"/>
                <w:szCs w:val="15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58"/>
              <w:ind w:left="66" w:right="11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241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7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Ita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l.</w:t>
            </w:r>
          </w:p>
        </w:tc>
        <w:tc>
          <w:tcPr>
            <w:tcW w:w="19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0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ilia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5"/>
              <w:ind w:left="261"/>
            </w:pPr>
            <w:r>
              <w:pict>
                <v:shape type="#_x0000_t75" style="width:126.2pt;height:90.686pt">
                  <v:imagedata o:title="" r:id="rId9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9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052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1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107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14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8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6"/>
              <w:ind w:left="261"/>
            </w:pPr>
            <w:r>
              <w:pict>
                <v:shape type="#_x0000_t75" style="width:126.2pt;height:90.686pt">
                  <v:imagedata o:title="" r:id="rId9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199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6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6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0"/>
                <w:szCs w:val="10"/>
              </w:rPr>
              <w:jc w:val="left"/>
              <w:spacing w:before="10" w:lineRule="exact" w:line="100"/>
            </w:pPr>
            <w:r>
              <w:rPr>
                <w:sz w:val="10"/>
                <w:szCs w:val="1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both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“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espi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"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8511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6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6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6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6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center"/>
              <w:ind w:left="1268" w:right="127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11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3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5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IEL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codice: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RO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2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SAS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5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60"/>
              <w:ind w:left="66" w:right="4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VETO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SAS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ilia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9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9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05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79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8"/>
                <w:szCs w:val="28"/>
              </w:rPr>
              <w:jc w:val="left"/>
              <w:spacing w:before="12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schera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1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788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RESIG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(X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ALIAL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5"/>
              <w:ind w:left="261"/>
            </w:pPr>
            <w:r>
              <w:pict>
                <v:shape type="#_x0000_t75" style="width:126.2pt;height:90.686pt">
                  <v:imagedata o:title="" r:id="rId10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9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11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7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7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7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7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7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0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8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ello: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5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19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&amp;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C.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&amp;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C.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19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Fri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Venezia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1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0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0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4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4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8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62"/>
              <w:ind w:left="66" w:right="75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508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4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SALICE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4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SALICE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8"/>
                <w:szCs w:val="18"/>
              </w:rPr>
              <w:jc w:val="left"/>
              <w:spacing w:before="4" w:lineRule="exact" w:line="180"/>
            </w:pPr>
            <w:r>
              <w:rPr>
                <w:sz w:val="18"/>
                <w:szCs w:val="18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center"/>
              <w:ind w:left="1258" w:right="126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</w:tr>
      <w:tr>
        <w:trPr>
          <w:trHeight w:val="2053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8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8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0"/>
                <w:szCs w:val="10"/>
              </w:rPr>
              <w:jc w:val="left"/>
              <w:spacing w:before="8" w:lineRule="exact" w:line="100"/>
            </w:pPr>
            <w:r>
              <w:rPr>
                <w:sz w:val="10"/>
                <w:szCs w:val="1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59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+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8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8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8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7"/>
              <w:ind w:left="261"/>
            </w:pPr>
            <w:r>
              <w:pict>
                <v:shape type="#_x0000_t75" style="width:126.2pt;height:90.686pt">
                  <v:imagedata o:title="" r:id="rId10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16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6"/>
                <w:szCs w:val="16"/>
              </w:rPr>
              <w:jc w:val="left"/>
              <w:spacing w:before="3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60"/>
              <w:ind w:left="66" w:right="4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+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BAL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3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8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0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2"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391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5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5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5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59"/>
              <w:ind w:left="66" w:right="662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cciale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espi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tor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9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539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IZHOU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SLA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5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7"/>
                <w:szCs w:val="17"/>
              </w:rPr>
              <w:jc w:val="left"/>
              <w:spacing w:before="5" w:lineRule="exact" w:line="160"/>
            </w:pPr>
            <w:r>
              <w:rPr>
                <w:sz w:val="17"/>
                <w:szCs w:val="17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8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63"/>
            </w:pPr>
            <w:r>
              <w:pict>
                <v:shape type="#_x0000_t75" style="width:146.05pt;height:104.95pt">
                  <v:imagedata o:title="" r:id="rId10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3" w:lineRule="exact" w:line="160"/>
            </w:pPr>
            <w:r>
              <w:rPr>
                <w:sz w:val="16"/>
                <w:szCs w:val="16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057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3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3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60"/>
              <w:ind w:left="66" w:right="422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sc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ere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+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3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3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KRI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3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ilia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72"/>
              <w:ind w:left="261"/>
            </w:pPr>
            <w:r>
              <w:pict>
                <v:shape type="#_x0000_t75" style="width:126.2pt;height:90.686pt">
                  <v:imagedata o:title="" r:id="rId10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053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87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2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M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2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60"/>
              <w:ind w:left="66" w:right="44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HENAN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IBO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LTD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NDO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6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6"/>
              <w:ind w:left="261"/>
            </w:pPr>
            <w:r>
              <w:pict>
                <v:shape type="#_x0000_t75" style="width:126.2pt;height:90.686pt">
                  <v:imagedata o:title="" r:id="rId10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6"/>
                <w:szCs w:val="26"/>
              </w:rPr>
              <w:jc w:val="left"/>
              <w:spacing w:before="18" w:lineRule="exact" w:line="260"/>
            </w:pPr>
            <w:r>
              <w:rPr>
                <w:sz w:val="26"/>
                <w:szCs w:val="2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6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4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60"/>
              <w:ind w:left="66" w:right="590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tion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ui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co.).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A’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1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0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60"/>
              <w:ind w:left="66" w:right="38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“AX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”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60"/>
              <w:ind w:left="66" w:right="697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Dong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Aoxi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)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spacing w:before="60"/>
              <w:ind w:left="261"/>
            </w:pPr>
            <w:r>
              <w:pict>
                <v:shape type="#_x0000_t75" style="width:126.2pt;height:90.686pt">
                  <v:imagedata o:title="" r:id="rId10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3" w:lineRule="exact" w:line="220"/>
            </w:pPr>
            <w:r>
              <w:rPr>
                <w:sz w:val="22"/>
                <w:szCs w:val="22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11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7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5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1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59"/>
              <w:ind w:left="66" w:right="80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otect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ory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ALILEO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9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2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7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opl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stic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opl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stic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2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9"/>
                <w:szCs w:val="19"/>
              </w:rPr>
              <w:jc w:val="left"/>
              <w:spacing w:before="2" w:lineRule="exact" w:line="180"/>
            </w:pPr>
            <w:r>
              <w:rPr>
                <w:sz w:val="19"/>
                <w:szCs w:val="19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0" w:lineRule="auto" w:line="260"/>
              <w:ind w:left="66" w:right="88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sk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1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1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Jne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y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edi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q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.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Duecì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Ita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4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11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3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W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3"/>
                <w:szCs w:val="13"/>
              </w:rPr>
              <w:jc w:val="left"/>
              <w:spacing w:before="6" w:lineRule="exact" w:line="120"/>
            </w:pPr>
            <w:r>
              <w:rPr>
                <w:sz w:val="13"/>
                <w:szCs w:val="13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both"/>
              <w:spacing w:lineRule="auto" w:line="259"/>
              <w:ind w:left="66" w:right="21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Das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cts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Ltd.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0"/>
                <w:szCs w:val="10"/>
              </w:rPr>
              <w:jc w:val="left"/>
              <w:spacing w:before="2" w:lineRule="exact" w:line="100"/>
            </w:pPr>
            <w:r>
              <w:rPr>
                <w:sz w:val="10"/>
                <w:szCs w:val="1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ex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Ita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Srl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3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2" w:lineRule="exact" w:line="160"/>
            </w:pPr>
            <w:r>
              <w:rPr>
                <w:sz w:val="16"/>
                <w:szCs w:val="16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115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9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9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8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9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both"/>
              <w:spacing w:lineRule="auto" w:line="260"/>
              <w:ind w:left="66" w:right="21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Das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lth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cts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Ltd.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241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15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ex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ety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Ita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1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9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9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4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2414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983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2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5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</w:p>
          <w:p>
            <w:pPr>
              <w:rPr>
                <w:sz w:val="16"/>
                <w:szCs w:val="16"/>
              </w:rPr>
              <w:jc w:val="left"/>
              <w:spacing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C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14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8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6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11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5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22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isiera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ous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,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na</w:t>
            </w:r>
            <w:r>
              <w:rPr>
                <w:rFonts w:cs="Verdana" w:hAnsi="Verdana" w:eastAsia="Verdana" w:ascii="Verdana"/>
                <w:spacing w:val="-4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elas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ico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7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LARID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LARID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7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2" w:lineRule="exact" w:line="160"/>
            </w:pPr>
            <w:r>
              <w:rPr>
                <w:sz w:val="16"/>
                <w:szCs w:val="16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4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115" w:hRule="exact"/>
        </w:trPr>
        <w:tc>
          <w:tcPr>
            <w:tcW w:w="571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9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9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3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before="3"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 w:right="825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olica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2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LARID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241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9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LARID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RL</w:t>
            </w:r>
          </w:p>
        </w:tc>
        <w:tc>
          <w:tcPr>
            <w:tcW w:w="198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9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9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8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lineRule="exact" w:line="160"/>
            </w:pPr>
            <w:r>
              <w:rPr>
                <w:sz w:val="16"/>
                <w:szCs w:val="16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3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43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8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olica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2414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1983" w:type="dxa"/>
            <w:vMerge w:val=""/>
            <w:tcBorders>
              <w:left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2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19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108" w:hRule="exact"/>
        </w:trPr>
        <w:tc>
          <w:tcPr>
            <w:tcW w:w="571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556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1"/>
                <w:szCs w:val="11"/>
              </w:rPr>
              <w:jc w:val="left"/>
              <w:spacing w:before="5" w:lineRule="exact" w:line="100"/>
            </w:pPr>
            <w:r>
              <w:rPr>
                <w:sz w:val="11"/>
                <w:szCs w:val="11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 w:right="543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olica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to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</w:p>
        </w:tc>
        <w:tc>
          <w:tcPr>
            <w:tcW w:w="3260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2414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1983" w:type="dxa"/>
            <w:vMerge w:val="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/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20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5"/>
                <w:szCs w:val="15"/>
              </w:rPr>
              <w:jc w:val="left"/>
              <w:spacing w:before="10" w:lineRule="exact" w:line="140"/>
            </w:pPr>
            <w:r>
              <w:rPr>
                <w:sz w:val="15"/>
                <w:szCs w:val="15"/>
              </w:rPr>
            </w:r>
          </w:p>
        </w:tc>
      </w:tr>
      <w:tr>
        <w:trPr>
          <w:trHeight w:val="2110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7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occhi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ello: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-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01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Xi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H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v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tic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Co.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d</w:t>
            </w:r>
          </w:p>
        </w:tc>
        <w:tc>
          <w:tcPr>
            <w:tcW w:w="24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0"/>
                <w:szCs w:val="10"/>
              </w:rPr>
              <w:jc w:val="left"/>
              <w:spacing w:before="2" w:lineRule="exact" w:line="100"/>
            </w:pPr>
            <w:r>
              <w:rPr>
                <w:sz w:val="10"/>
                <w:szCs w:val="1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Big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d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exact" w:line="260"/>
              <w:ind w:left="66"/>
            </w:pP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ni</w:t>
            </w:r>
            <w:r>
              <w:rPr>
                <w:rFonts w:cs="Verdana" w:hAnsi="Verdana" w:eastAsia="Verdana" w:ascii="Verdana"/>
                <w:spacing w:val="-2"/>
                <w:w w:val="100"/>
                <w:position w:val="-1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Lo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en</w:t>
            </w:r>
            <w:r>
              <w:rPr>
                <w:rFonts w:cs="Verdana" w:hAnsi="Verdana" w:eastAsia="Verdana" w:ascii="Verdana"/>
                <w:spacing w:val="-1"/>
                <w:w w:val="100"/>
                <w:position w:val="-1"/>
                <w:sz w:val="22"/>
                <w:szCs w:val="22"/>
              </w:rPr>
              <w:t>z</w:t>
            </w:r>
            <w:r>
              <w:rPr>
                <w:rFonts w:cs="Verdana" w:hAnsi="Verdana" w:eastAsia="Verdana" w:ascii="Verdana"/>
                <w:spacing w:val="0"/>
                <w:w w:val="100"/>
                <w:position w:val="-1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0"/>
                <w:w w:val="100"/>
                <w:position w:val="0"/>
                <w:sz w:val="22"/>
                <w:szCs w:val="22"/>
              </w:rPr>
            </w:r>
          </w:p>
        </w:tc>
        <w:tc>
          <w:tcPr>
            <w:tcW w:w="19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2"/>
                <w:szCs w:val="22"/>
              </w:rPr>
              <w:jc w:val="left"/>
              <w:spacing w:before="16" w:lineRule="exact" w:line="220"/>
            </w:pPr>
            <w:r>
              <w:rPr>
                <w:sz w:val="22"/>
                <w:szCs w:val="22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Veneto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3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21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before="2" w:lineRule="exact" w:line="160"/>
            </w:pPr>
            <w:r>
              <w:rPr>
                <w:sz w:val="16"/>
                <w:szCs w:val="16"/>
              </w:rPr>
            </w:r>
          </w:p>
        </w:tc>
      </w:tr>
    </w:tbl>
    <w:p>
      <w:pPr>
        <w:sectPr>
          <w:type w:val="continuous"/>
          <w:pgSz w:w="16840" w:h="11920" w:orient="landscape"/>
          <w:pgMar w:top="500" w:bottom="280" w:left="600" w:right="60"/>
        </w:sectPr>
      </w:pPr>
    </w:p>
    <w:p>
      <w:pPr>
        <w:rPr>
          <w:sz w:val="9"/>
          <w:szCs w:val="9"/>
        </w:rPr>
        <w:jc w:val="left"/>
        <w:spacing w:before="4" w:lineRule="exact" w:line="80"/>
      </w:pPr>
      <w:r>
        <w:rPr>
          <w:sz w:val="9"/>
          <w:szCs w:val="9"/>
        </w:rPr>
      </w:r>
    </w:p>
    <w:tbl>
      <w:tblPr>
        <w:tblW w:w="0" w:type="auto"/>
        <w:tblLook w:val="01E0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/>
      <w:tr>
        <w:trPr>
          <w:trHeight w:val="624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N.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D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ODOT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P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ODU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T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2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6"/>
            </w:pP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I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MPO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TATORE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spacing w:before="14"/>
              <w:ind w:left="55" w:right="613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R</w:t>
            </w:r>
            <w:r>
              <w:rPr>
                <w:rFonts w:cs="Verdana" w:hAnsi="Verdana" w:eastAsia="Verdana" w:ascii="Verdana"/>
                <w:b/>
                <w:color w:val="FFFFFF"/>
                <w:spacing w:val="-1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GIONE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 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A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ZIO</w:t>
            </w:r>
            <w:r>
              <w:rPr>
                <w:rFonts w:cs="Verdana" w:hAnsi="Verdana" w:eastAsia="Verdana" w:ascii="Verdana"/>
                <w:b/>
                <w:color w:val="FFFFFF"/>
                <w:spacing w:val="1"/>
                <w:w w:val="100"/>
                <w:sz w:val="24"/>
                <w:szCs w:val="24"/>
              </w:rPr>
              <w:t>N</w:t>
            </w: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E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1F3863"/>
          </w:tcPr>
          <w:p>
            <w:pPr>
              <w:rPr>
                <w:sz w:val="16"/>
                <w:szCs w:val="16"/>
              </w:rPr>
              <w:jc w:val="left"/>
              <w:spacing w:before="1" w:lineRule="exact" w:line="160"/>
            </w:pPr>
            <w:r>
              <w:rPr>
                <w:sz w:val="16"/>
                <w:szCs w:val="16"/>
              </w:rPr>
            </w:r>
          </w:p>
          <w:p>
            <w:pPr>
              <w:rPr>
                <w:rFonts w:cs="Verdana" w:hAnsi="Verdana" w:eastAsia="Verdana" w:ascii="Verdana"/>
                <w:sz w:val="24"/>
                <w:szCs w:val="24"/>
              </w:rPr>
              <w:jc w:val="left"/>
              <w:ind w:left="64"/>
            </w:pPr>
            <w:r>
              <w:rPr>
                <w:rFonts w:cs="Verdana" w:hAnsi="Verdana" w:eastAsia="Verdana" w:ascii="Verdana"/>
                <w:b/>
                <w:color w:val="FFFFFF"/>
                <w:spacing w:val="0"/>
                <w:w w:val="100"/>
                <w:sz w:val="24"/>
                <w:szCs w:val="24"/>
              </w:rPr>
              <w:t>FOTO</w:t>
            </w:r>
            <w:r>
              <w:rPr>
                <w:rFonts w:cs="Verdana" w:hAnsi="Verdana" w:eastAsia="Verdana" w:ascii="Verdana"/>
                <w:color w:val="000000"/>
                <w:spacing w:val="0"/>
                <w:w w:val="100"/>
                <w:sz w:val="24"/>
                <w:szCs w:val="24"/>
              </w:rPr>
            </w:r>
          </w:p>
        </w:tc>
      </w:tr>
      <w:tr>
        <w:trPr>
          <w:trHeight w:val="2115" w:hRule="exact"/>
        </w:trPr>
        <w:tc>
          <w:tcPr>
            <w:tcW w:w="5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96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</w:r>
          </w:p>
        </w:tc>
        <w:tc>
          <w:tcPr>
            <w:tcW w:w="15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4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4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/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0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2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0</w:t>
            </w:r>
          </w:p>
        </w:tc>
        <w:tc>
          <w:tcPr>
            <w:tcW w:w="31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8"/>
                <w:szCs w:val="28"/>
              </w:rPr>
              <w:jc w:val="left"/>
              <w:spacing w:before="5" w:lineRule="exact" w:line="280"/>
            </w:pPr>
            <w:r>
              <w:rPr>
                <w:sz w:val="28"/>
                <w:szCs w:val="28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se</w:t>
            </w:r>
            <w:r>
              <w:rPr>
                <w:rFonts w:cs="Verdana" w:hAnsi="Verdana" w:eastAsia="Verdana" w:ascii="Verdana"/>
                <w:spacing w:val="2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s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che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f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il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</w:t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before="23"/>
              <w:ind w:left="66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K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9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5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J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eliton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4"/>
                <w:szCs w:val="14"/>
              </w:rPr>
              <w:jc w:val="left"/>
              <w:spacing w:before="1" w:lineRule="exact" w:line="140"/>
            </w:pPr>
            <w:r>
              <w:rPr>
                <w:sz w:val="14"/>
                <w:szCs w:val="14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spacing w:lineRule="auto" w:line="259"/>
              <w:ind w:left="66" w:right="804"/>
            </w:pP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Re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m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in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b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otect</w:t>
            </w:r>
            <w:r>
              <w:rPr>
                <w:rFonts w:cs="Verdana" w:hAnsi="Verdana" w:eastAsia="Verdana" w:ascii="Verdana"/>
                <w:spacing w:val="-3"/>
                <w:w w:val="100"/>
                <w:sz w:val="22"/>
                <w:szCs w:val="22"/>
              </w:rPr>
              <w:t>i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Ap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p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a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nce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Fac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ory</w:t>
            </w:r>
          </w:p>
        </w:tc>
        <w:tc>
          <w:tcPr>
            <w:tcW w:w="24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6"/>
            </w:pP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T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EK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N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IT</w:t>
            </w:r>
            <w:r>
              <w:rPr>
                <w:rFonts w:cs="Verdana" w:hAnsi="Verdana" w:eastAsia="Verdana" w:ascii="Verdana"/>
                <w:spacing w:val="1"/>
                <w:w w:val="100"/>
                <w:sz w:val="22"/>
                <w:szCs w:val="22"/>
              </w:rPr>
              <w:t> 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srl</w:t>
            </w:r>
          </w:p>
        </w:tc>
        <w:tc>
          <w:tcPr>
            <w:tcW w:w="19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0"/>
                <w:szCs w:val="20"/>
              </w:rPr>
              <w:jc w:val="left"/>
              <w:spacing w:lineRule="exact" w:line="200"/>
            </w:pPr>
            <w:r>
              <w:rPr>
                <w:sz w:val="20"/>
                <w:szCs w:val="20"/>
              </w:rPr>
            </w:r>
          </w:p>
          <w:p>
            <w:pPr>
              <w:rPr>
                <w:sz w:val="24"/>
                <w:szCs w:val="24"/>
              </w:rPr>
              <w:jc w:val="left"/>
              <w:spacing w:before="1" w:lineRule="exact" w:line="240"/>
            </w:pPr>
            <w:r>
              <w:rPr>
                <w:sz w:val="24"/>
                <w:szCs w:val="24"/>
              </w:rPr>
            </w:r>
          </w:p>
          <w:p>
            <w:pPr>
              <w:rPr>
                <w:rFonts w:cs="Verdana" w:hAnsi="Verdana" w:eastAsia="Verdana" w:ascii="Verdana"/>
                <w:sz w:val="22"/>
                <w:szCs w:val="22"/>
              </w:rPr>
              <w:jc w:val="left"/>
              <w:ind w:left="65"/>
            </w:pP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Li</w:t>
            </w:r>
            <w:r>
              <w:rPr>
                <w:rFonts w:cs="Verdana" w:hAnsi="Verdana" w:eastAsia="Verdana" w:ascii="Verdana"/>
                <w:spacing w:val="-2"/>
                <w:w w:val="100"/>
                <w:sz w:val="22"/>
                <w:szCs w:val="22"/>
              </w:rPr>
              <w:t>g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u</w:t>
            </w:r>
            <w:r>
              <w:rPr>
                <w:rFonts w:cs="Verdana" w:hAnsi="Verdana" w:eastAsia="Verdana" w:ascii="Verdana"/>
                <w:spacing w:val="-1"/>
                <w:w w:val="100"/>
                <w:sz w:val="22"/>
                <w:szCs w:val="22"/>
              </w:rPr>
              <w:t>r</w:t>
            </w:r>
            <w:r>
              <w:rPr>
                <w:rFonts w:cs="Verdana" w:hAnsi="Verdana" w:eastAsia="Verdana" w:ascii="Verdana"/>
                <w:spacing w:val="0"/>
                <w:w w:val="100"/>
                <w:sz w:val="22"/>
                <w:szCs w:val="22"/>
              </w:rPr>
              <w:t>ia</w:t>
            </w:r>
          </w:p>
        </w:tc>
        <w:tc>
          <w:tcPr>
            <w:tcW w:w="30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rPr>
                <w:sz w:val="12"/>
                <w:szCs w:val="12"/>
              </w:rPr>
              <w:jc w:val="left"/>
              <w:spacing w:before="9" w:lineRule="exact" w:line="120"/>
            </w:pPr>
            <w:r>
              <w:rPr>
                <w:sz w:val="12"/>
                <w:szCs w:val="12"/>
              </w:rPr>
            </w:r>
          </w:p>
          <w:p>
            <w:pPr>
              <w:rPr>
                <w:rFonts w:cs="Times New Roman" w:hAnsi="Times New Roman" w:eastAsia="Times New Roman" w:ascii="Times New Roman"/>
                <w:sz w:val="20"/>
                <w:szCs w:val="20"/>
              </w:rPr>
              <w:jc w:val="left"/>
              <w:ind w:left="261"/>
            </w:pPr>
            <w:r>
              <w:pict>
                <v:shape type="#_x0000_t75" style="width:126.2pt;height:90.686pt">
                  <v:imagedata o:title="" r:id="rId122"/>
                </v:shape>
              </w:pict>
            </w:r>
            <w:r>
              <w:rPr>
                <w:rFonts w:cs="Times New Roman" w:hAnsi="Times New Roman" w:eastAsia="Times New Roman" w:ascii="Times New Roman"/>
                <w:sz w:val="20"/>
                <w:szCs w:val="20"/>
              </w:rPr>
            </w:r>
          </w:p>
          <w:p>
            <w:pPr>
              <w:rPr>
                <w:sz w:val="16"/>
                <w:szCs w:val="16"/>
              </w:rPr>
              <w:jc w:val="left"/>
              <w:spacing w:lineRule="exact" w:line="160"/>
            </w:pPr>
            <w:r>
              <w:rPr>
                <w:sz w:val="16"/>
                <w:szCs w:val="16"/>
              </w:rPr>
            </w:r>
          </w:p>
        </w:tc>
      </w:tr>
    </w:tbl>
    <w:sectPr>
      <w:type w:val="continuous"/>
      <w:pgSz w:w="16840" w:h="11920" w:orient="landscape"/>
      <w:pgMar w:top="500" w:bottom="280" w:left="600" w:right="60"/>
    </w:sectPr>
  </w:body>
</w:document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" xmlns:w10="urn:schemas-microsoft-com:office:word" xmlns:w="http://schemas.openxmlformats.org/wordprocessingml/2006/main" xmlns:sl="http://schemas.openxmlformats.org/schemaLibrary/2006/main">
  <w:compat>
    <w:compatSetting w:name="compatibilityMode" w:uri="http://schemas.microsoft.com/office/word" w:val="15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9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9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9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9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9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9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9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9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9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</w:styles>
</file>

<file path=word/_rels/document.xml.rels><?xml version="1.0" encoding="UTF-8" standalone="yes"?>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styles" Target="styles.xml"/><Relationship Id="rId3" Type="http://schemas.openxmlformats.org/officeDocument/2006/relationships/theme" Target="theme/theme1.xml"/><Relationship Id="rId4" Type="http://schemas.openxmlformats.org/officeDocument/2006/relationships/image" Target="media\image1.jpg"/><Relationship Id="rId5" Type="http://schemas.openxmlformats.org/officeDocument/2006/relationships/image" Target="media\image2.jpg"/><Relationship Id="rId6" Type="http://schemas.openxmlformats.org/officeDocument/2006/relationships/image" Target="media\image3.jpg"/><Relationship Id="rId7" Type="http://schemas.openxmlformats.org/officeDocument/2006/relationships/image" Target="media\image4.jpg"/><Relationship Id="rId8" Type="http://schemas.openxmlformats.org/officeDocument/2006/relationships/image" Target="media\image5.jpg"/><Relationship Id="rId9" Type="http://schemas.openxmlformats.org/officeDocument/2006/relationships/image" Target="media\image6.jpg"/><Relationship Id="rId10" Type="http://schemas.openxmlformats.org/officeDocument/2006/relationships/image" Target="media\image7.jpg"/><Relationship Id="rId11" Type="http://schemas.openxmlformats.org/officeDocument/2006/relationships/image" Target="media\image8.jpg"/><Relationship Id="rId12" Type="http://schemas.openxmlformats.org/officeDocument/2006/relationships/image" Target="media\image9.jpg"/><Relationship Id="rId13" Type="http://schemas.openxmlformats.org/officeDocument/2006/relationships/image" Target="media\image10.jpg"/><Relationship Id="rId14" Type="http://schemas.openxmlformats.org/officeDocument/2006/relationships/image" Target="media\image11.jpg"/><Relationship Id="rId15" Type="http://schemas.openxmlformats.org/officeDocument/2006/relationships/image" Target="media\image12.jpg"/><Relationship Id="rId16" Type="http://schemas.openxmlformats.org/officeDocument/2006/relationships/image" Target="media\image13.jpg"/><Relationship Id="rId17" Type="http://schemas.openxmlformats.org/officeDocument/2006/relationships/image" Target="media\image14.jpg"/><Relationship Id="rId18" Type="http://schemas.openxmlformats.org/officeDocument/2006/relationships/image" Target="media\image15.jpg"/><Relationship Id="rId19" Type="http://schemas.openxmlformats.org/officeDocument/2006/relationships/image" Target="media\image16.jpg"/><Relationship Id="rId20" Type="http://schemas.openxmlformats.org/officeDocument/2006/relationships/image" Target="media\image17.jpg"/><Relationship Id="rId21" Type="http://schemas.openxmlformats.org/officeDocument/2006/relationships/image" Target="media\image18.jpg"/><Relationship Id="rId22" Type="http://schemas.openxmlformats.org/officeDocument/2006/relationships/image" Target="media\image19.jpg"/><Relationship Id="rId23" Type="http://schemas.openxmlformats.org/officeDocument/2006/relationships/image" Target="media\image20.jpg"/><Relationship Id="rId24" Type="http://schemas.openxmlformats.org/officeDocument/2006/relationships/image" Target="media\image21.jpg"/><Relationship Id="rId25" Type="http://schemas.openxmlformats.org/officeDocument/2006/relationships/image" Target="media\image22.jpg"/><Relationship Id="rId26" Type="http://schemas.openxmlformats.org/officeDocument/2006/relationships/image" Target="media\image23.jpg"/><Relationship Id="rId27" Type="http://schemas.openxmlformats.org/officeDocument/2006/relationships/image" Target="media\image24.jpg"/><Relationship Id="rId28" Type="http://schemas.openxmlformats.org/officeDocument/2006/relationships/image" Target="media\image25.jpg"/><Relationship Id="rId29" Type="http://schemas.openxmlformats.org/officeDocument/2006/relationships/image" Target="media\image26.jpg"/><Relationship Id="rId30" Type="http://schemas.openxmlformats.org/officeDocument/2006/relationships/image" Target="media\image27.jpg"/><Relationship Id="rId31" Type="http://schemas.openxmlformats.org/officeDocument/2006/relationships/image" Target="media\image28.jpg"/><Relationship Id="rId32" Type="http://schemas.openxmlformats.org/officeDocument/2006/relationships/image" Target="media\image29.jpg"/><Relationship Id="rId33" Type="http://schemas.openxmlformats.org/officeDocument/2006/relationships/image" Target="media\image30.jpg"/><Relationship Id="rId34" Type="http://schemas.openxmlformats.org/officeDocument/2006/relationships/image" Target="media\image31.jpg"/><Relationship Id="rId35" Type="http://schemas.openxmlformats.org/officeDocument/2006/relationships/image" Target="media\image32.jpg"/><Relationship Id="rId36" Type="http://schemas.openxmlformats.org/officeDocument/2006/relationships/image" Target="media\image33.jpg"/><Relationship Id="rId37" Type="http://schemas.openxmlformats.org/officeDocument/2006/relationships/image" Target="media\image34.jpg"/><Relationship Id="rId38" Type="http://schemas.openxmlformats.org/officeDocument/2006/relationships/image" Target="media\image35.jpg"/><Relationship Id="rId39" Type="http://schemas.openxmlformats.org/officeDocument/2006/relationships/image" Target="media\image36.jpg"/><Relationship Id="rId40" Type="http://schemas.openxmlformats.org/officeDocument/2006/relationships/image" Target="media\image37.jpg"/><Relationship Id="rId41" Type="http://schemas.openxmlformats.org/officeDocument/2006/relationships/image" Target="media\image38.jpg"/><Relationship Id="rId42" Type="http://schemas.openxmlformats.org/officeDocument/2006/relationships/image" Target="media\image39.jpg"/><Relationship Id="rId43" Type="http://schemas.openxmlformats.org/officeDocument/2006/relationships/image" Target="media\image40.jpg"/><Relationship Id="rId44" Type="http://schemas.openxmlformats.org/officeDocument/2006/relationships/image" Target="media\image41.jpg"/><Relationship Id="rId45" Type="http://schemas.openxmlformats.org/officeDocument/2006/relationships/image" Target="media\image42.jpg"/><Relationship Id="rId46" Type="http://schemas.openxmlformats.org/officeDocument/2006/relationships/image" Target="media\image43.jpg"/><Relationship Id="rId47" Type="http://schemas.openxmlformats.org/officeDocument/2006/relationships/image" Target="media\image44.jpg"/><Relationship Id="rId48" Type="http://schemas.openxmlformats.org/officeDocument/2006/relationships/image" Target="media\image45.jpg"/><Relationship Id="rId49" Type="http://schemas.openxmlformats.org/officeDocument/2006/relationships/image" Target="media\image46.jpg"/><Relationship Id="rId50" Type="http://schemas.openxmlformats.org/officeDocument/2006/relationships/image" Target="media\image47.jpg"/><Relationship Id="rId51" Type="http://schemas.openxmlformats.org/officeDocument/2006/relationships/image" Target="media\image48.jpg"/><Relationship Id="rId52" Type="http://schemas.openxmlformats.org/officeDocument/2006/relationships/image" Target="media\image49.jpg"/><Relationship Id="rId53" Type="http://schemas.openxmlformats.org/officeDocument/2006/relationships/image" Target="media\image50.jpg"/><Relationship Id="rId54" Type="http://schemas.openxmlformats.org/officeDocument/2006/relationships/image" Target="media\image51.jpg"/><Relationship Id="rId55" Type="http://schemas.openxmlformats.org/officeDocument/2006/relationships/image" Target="media\image52.jpg"/><Relationship Id="rId56" Type="http://schemas.openxmlformats.org/officeDocument/2006/relationships/image" Target="media\image53.jpg"/><Relationship Id="rId57" Type="http://schemas.openxmlformats.org/officeDocument/2006/relationships/image" Target="media\image54.jpg"/><Relationship Id="rId58" Type="http://schemas.openxmlformats.org/officeDocument/2006/relationships/image" Target="media\image55.jpg"/><Relationship Id="rId59" Type="http://schemas.openxmlformats.org/officeDocument/2006/relationships/image" Target="media\image56.jpg"/><Relationship Id="rId60" Type="http://schemas.openxmlformats.org/officeDocument/2006/relationships/image" Target="media\image57.jpg"/><Relationship Id="rId61" Type="http://schemas.openxmlformats.org/officeDocument/2006/relationships/image" Target="media\image58.jpg"/><Relationship Id="rId62" Type="http://schemas.openxmlformats.org/officeDocument/2006/relationships/image" Target="media\image59.jpg"/><Relationship Id="rId63" Type="http://schemas.openxmlformats.org/officeDocument/2006/relationships/image" Target="media\image60.jpg"/><Relationship Id="rId64" Type="http://schemas.openxmlformats.org/officeDocument/2006/relationships/image" Target="media\image61.jpg"/><Relationship Id="rId65" Type="http://schemas.openxmlformats.org/officeDocument/2006/relationships/image" Target="media\image62.jpg"/><Relationship Id="rId66" Type="http://schemas.openxmlformats.org/officeDocument/2006/relationships/image" Target="media\image63.jpg"/><Relationship Id="rId67" Type="http://schemas.openxmlformats.org/officeDocument/2006/relationships/image" Target="media\image64.jpg"/><Relationship Id="rId68" Type="http://schemas.openxmlformats.org/officeDocument/2006/relationships/image" Target="media\image65.jpg"/><Relationship Id="rId69" Type="http://schemas.openxmlformats.org/officeDocument/2006/relationships/image" Target="media\image66.jpg"/><Relationship Id="rId70" Type="http://schemas.openxmlformats.org/officeDocument/2006/relationships/image" Target="media\image67.jpg"/><Relationship Id="rId71" Type="http://schemas.openxmlformats.org/officeDocument/2006/relationships/image" Target="media\image68.jpg"/><Relationship Id="rId72" Type="http://schemas.openxmlformats.org/officeDocument/2006/relationships/image" Target="media\image69.jpg"/><Relationship Id="rId73" Type="http://schemas.openxmlformats.org/officeDocument/2006/relationships/image" Target="media\image70.jpg"/><Relationship Id="rId74" Type="http://schemas.openxmlformats.org/officeDocument/2006/relationships/image" Target="media\image71.jpg"/><Relationship Id="rId75" Type="http://schemas.openxmlformats.org/officeDocument/2006/relationships/image" Target="media\image72.jpg"/><Relationship Id="rId76" Type="http://schemas.openxmlformats.org/officeDocument/2006/relationships/image" Target="media\image73.jpg"/><Relationship Id="rId77" Type="http://schemas.openxmlformats.org/officeDocument/2006/relationships/image" Target="media\image74.jpg"/><Relationship Id="rId78" Type="http://schemas.openxmlformats.org/officeDocument/2006/relationships/image" Target="media\image75.jpg"/><Relationship Id="rId79" Type="http://schemas.openxmlformats.org/officeDocument/2006/relationships/image" Target="media\image76.jpg"/><Relationship Id="rId80" Type="http://schemas.openxmlformats.org/officeDocument/2006/relationships/image" Target="media\image77.jpg"/><Relationship Id="rId81" Type="http://schemas.openxmlformats.org/officeDocument/2006/relationships/image" Target="media\image78.jpg"/><Relationship Id="rId82" Type="http://schemas.openxmlformats.org/officeDocument/2006/relationships/image" Target="media\image79.jpg"/><Relationship Id="rId83" Type="http://schemas.openxmlformats.org/officeDocument/2006/relationships/image" Target="media\image80.jpg"/><Relationship Id="rId84" Type="http://schemas.openxmlformats.org/officeDocument/2006/relationships/image" Target="media\image81.jpg"/><Relationship Id="rId85" Type="http://schemas.openxmlformats.org/officeDocument/2006/relationships/image" Target="media\image82.jpg"/><Relationship Id="rId86" Type="http://schemas.openxmlformats.org/officeDocument/2006/relationships/image" Target="media\image83.jpg"/><Relationship Id="rId87" Type="http://schemas.openxmlformats.org/officeDocument/2006/relationships/image" Target="media\image84.jpg"/><Relationship Id="rId88" Type="http://schemas.openxmlformats.org/officeDocument/2006/relationships/image" Target="media\image85.jpg"/><Relationship Id="rId89" Type="http://schemas.openxmlformats.org/officeDocument/2006/relationships/image" Target="media\image86.jpg"/><Relationship Id="rId90" Type="http://schemas.openxmlformats.org/officeDocument/2006/relationships/image" Target="media\image87.jpg"/><Relationship Id="rId91" Type="http://schemas.openxmlformats.org/officeDocument/2006/relationships/image" Target="media\image88.jpg"/><Relationship Id="rId92" Type="http://schemas.openxmlformats.org/officeDocument/2006/relationships/image" Target="media\image89.jpg"/><Relationship Id="rId93" Type="http://schemas.openxmlformats.org/officeDocument/2006/relationships/image" Target="media\image90.jpg"/><Relationship Id="rId94" Type="http://schemas.openxmlformats.org/officeDocument/2006/relationships/image" Target="media\image91.jpg"/><Relationship Id="rId95" Type="http://schemas.openxmlformats.org/officeDocument/2006/relationships/image" Target="media\image92.jpg"/><Relationship Id="rId96" Type="http://schemas.openxmlformats.org/officeDocument/2006/relationships/image" Target="media\image93.jpg"/><Relationship Id="rId97" Type="http://schemas.openxmlformats.org/officeDocument/2006/relationships/image" Target="media\image94.jpg"/><Relationship Id="rId98" Type="http://schemas.openxmlformats.org/officeDocument/2006/relationships/image" Target="media\image95.jpg"/><Relationship Id="rId99" Type="http://schemas.openxmlformats.org/officeDocument/2006/relationships/image" Target="media\image96.jpg"/><Relationship Id="rId100" Type="http://schemas.openxmlformats.org/officeDocument/2006/relationships/image" Target="media\image97.jpg"/><Relationship Id="rId101" Type="http://schemas.openxmlformats.org/officeDocument/2006/relationships/image" Target="media\image98.jpg"/><Relationship Id="rId102" Type="http://schemas.openxmlformats.org/officeDocument/2006/relationships/image" Target="media\image99.jpg"/><Relationship Id="rId103" Type="http://schemas.openxmlformats.org/officeDocument/2006/relationships/image" Target="media\image100.jpg"/><Relationship Id="rId104" Type="http://schemas.openxmlformats.org/officeDocument/2006/relationships/image" Target="media\image101.jpg"/><Relationship Id="rId105" Type="http://schemas.openxmlformats.org/officeDocument/2006/relationships/image" Target="media\image102.jpg"/><Relationship Id="rId106" Type="http://schemas.openxmlformats.org/officeDocument/2006/relationships/image" Target="media\image103.jpg"/><Relationship Id="rId107" Type="http://schemas.openxmlformats.org/officeDocument/2006/relationships/image" Target="media\image104.jpg"/><Relationship Id="rId108" Type="http://schemas.openxmlformats.org/officeDocument/2006/relationships/image" Target="media\image105.jpg"/><Relationship Id="rId109" Type="http://schemas.openxmlformats.org/officeDocument/2006/relationships/image" Target="media\image106.jpg"/><Relationship Id="rId110" Type="http://schemas.openxmlformats.org/officeDocument/2006/relationships/image" Target="media\image107.jpg"/><Relationship Id="rId111" Type="http://schemas.openxmlformats.org/officeDocument/2006/relationships/image" Target="media\image108.jpg"/><Relationship Id="rId112" Type="http://schemas.openxmlformats.org/officeDocument/2006/relationships/image" Target="media\image109.jpg"/><Relationship Id="rId113" Type="http://schemas.openxmlformats.org/officeDocument/2006/relationships/image" Target="media\image110.jpg"/><Relationship Id="rId114" Type="http://schemas.openxmlformats.org/officeDocument/2006/relationships/image" Target="media\image111.jpg"/><Relationship Id="rId115" Type="http://schemas.openxmlformats.org/officeDocument/2006/relationships/image" Target="media\image112.jpg"/><Relationship Id="rId116" Type="http://schemas.openxmlformats.org/officeDocument/2006/relationships/image" Target="media\image113.jpg"/><Relationship Id="rId117" Type="http://schemas.openxmlformats.org/officeDocument/2006/relationships/image" Target="media\image114.jpg"/><Relationship Id="rId118" Type="http://schemas.openxmlformats.org/officeDocument/2006/relationships/image" Target="media\image115.jpg"/><Relationship Id="rId119" Type="http://schemas.openxmlformats.org/officeDocument/2006/relationships/image" Target="media\image116.jpg"/><Relationship Id="rId120" Type="http://schemas.openxmlformats.org/officeDocument/2006/relationships/image" Target="media\image117.jpg"/><Relationship Id="rId121" Type="http://schemas.openxmlformats.org/officeDocument/2006/relationships/image" Target="media\image118.jpg"/><Relationship Id="rId122" Type="http://schemas.openxmlformats.org/officeDocument/2006/relationships/image" Target="media\image119.jpg"/></Relationships>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Microsoft Office Word</Application>
  <DocSecurity>0</DocSecurity>
  <ScaleCrop>false</ScaleCrop>
  <LinksUpToDate>false</LinksUpToDate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/>
</file>